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2F6839" w:rsidRPr="005C1D7C" w:rsidRDefault="00A94E46" w:rsidP="005C1D7C">
      <w:pPr>
        <w:spacing w:line="240" w:lineRule="auto"/>
        <w:jc w:val="center"/>
        <w:rPr>
          <w:b/>
        </w:rPr>
      </w:pPr>
      <w:r>
        <w:rPr>
          <w:b/>
        </w:rPr>
        <w:t>Химические реактивы</w:t>
      </w:r>
      <w:r w:rsidR="00901257">
        <w:rPr>
          <w:b/>
        </w:rPr>
        <w:t>, лабораторное оборудование и принадлежности</w:t>
      </w: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901257">
        <w:rPr>
          <w:sz w:val="24"/>
          <w:szCs w:val="24"/>
        </w:rPr>
        <w:t>9</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556CE7"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49076F">
          <w:rPr>
            <w:webHidden/>
          </w:rPr>
          <w:t>7</w:t>
        </w:r>
        <w:r w:rsidR="0049076F">
          <w:rPr>
            <w:webHidden/>
          </w:rPr>
          <w:fldChar w:fldCharType="end"/>
        </w:r>
      </w:hyperlink>
    </w:p>
    <w:p w:rsidR="0049076F" w:rsidRDefault="00556CE7"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49076F">
          <w:rPr>
            <w:webHidden/>
          </w:rPr>
          <w:t>10</w:t>
        </w:r>
        <w:r w:rsidR="0049076F">
          <w:rPr>
            <w:webHidden/>
          </w:rPr>
          <w:fldChar w:fldCharType="end"/>
        </w:r>
      </w:hyperlink>
    </w:p>
    <w:p w:rsidR="0049076F" w:rsidRDefault="00556CE7"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49076F">
          <w:rPr>
            <w:webHidden/>
          </w:rPr>
          <w:t>13</w:t>
        </w:r>
        <w:r w:rsidR="0049076F">
          <w:rPr>
            <w:webHidden/>
          </w:rPr>
          <w:fldChar w:fldCharType="end"/>
        </w:r>
      </w:hyperlink>
    </w:p>
    <w:p w:rsidR="0049076F" w:rsidRDefault="00556CE7"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49076F">
          <w:rPr>
            <w:webHidden/>
          </w:rPr>
          <w:t>15</w:t>
        </w:r>
        <w:r w:rsidR="0049076F">
          <w:rPr>
            <w:webHidden/>
          </w:rPr>
          <w:fldChar w:fldCharType="end"/>
        </w:r>
      </w:hyperlink>
    </w:p>
    <w:p w:rsidR="0049076F" w:rsidRDefault="00556CE7"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49076F">
          <w:rPr>
            <w:webHidden/>
          </w:rPr>
          <w:t>17</w:t>
        </w:r>
        <w:r w:rsidR="0049076F">
          <w:rPr>
            <w:webHidden/>
          </w:rPr>
          <w:fldChar w:fldCharType="end"/>
        </w:r>
      </w:hyperlink>
    </w:p>
    <w:p w:rsidR="0049076F" w:rsidRDefault="00556CE7"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49076F">
          <w:rPr>
            <w:webHidden/>
          </w:rPr>
          <w:t>20</w:t>
        </w:r>
        <w:r w:rsidR="0049076F">
          <w:rPr>
            <w:webHidden/>
          </w:rPr>
          <w:fldChar w:fldCharType="end"/>
        </w:r>
      </w:hyperlink>
    </w:p>
    <w:p w:rsidR="0049076F" w:rsidRDefault="00556CE7"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49076F">
          <w:rPr>
            <w:webHidden/>
          </w:rPr>
          <w:t>22</w:t>
        </w:r>
        <w:r w:rsidR="0049076F">
          <w:rPr>
            <w:webHidden/>
          </w:rPr>
          <w:fldChar w:fldCharType="end"/>
        </w:r>
      </w:hyperlink>
    </w:p>
    <w:p w:rsidR="0049076F" w:rsidRDefault="00556CE7"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49076F">
          <w:rPr>
            <w:webHidden/>
          </w:rPr>
          <w:t>24</w:t>
        </w:r>
        <w:r w:rsidR="0049076F">
          <w:rPr>
            <w:webHidden/>
          </w:rPr>
          <w:fldChar w:fldCharType="end"/>
        </w:r>
      </w:hyperlink>
    </w:p>
    <w:p w:rsidR="0049076F" w:rsidRDefault="00556CE7"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49076F">
          <w:rPr>
            <w:webHidden/>
          </w:rPr>
          <w:t>26</w:t>
        </w:r>
        <w:r w:rsidR="0049076F">
          <w:rPr>
            <w:webHidden/>
          </w:rPr>
          <w:fldChar w:fldCharType="end"/>
        </w:r>
      </w:hyperlink>
    </w:p>
    <w:p w:rsidR="00A219DD" w:rsidRPr="00A219DD" w:rsidRDefault="002E4216" w:rsidP="005A49A9">
      <w:pPr>
        <w:ind w:firstLine="0"/>
        <w:rPr>
          <w:rFonts w:eastAsiaTheme="minorEastAsia"/>
          <w:b/>
        </w:rPr>
      </w:pPr>
      <w:r>
        <w:rPr>
          <w:rFonts w:eastAsiaTheme="minorEastAsia"/>
          <w:b/>
        </w:rPr>
        <w:t xml:space="preserve">         </w:t>
      </w:r>
      <w:r w:rsidR="00A219DD">
        <w:rPr>
          <w:rFonts w:eastAsiaTheme="minorEastAsia"/>
          <w:b/>
        </w:rPr>
        <w:t xml:space="preserve">      </w:t>
      </w:r>
      <w:r w:rsidR="005A49A9">
        <w:rPr>
          <w:rFonts w:eastAsiaTheme="minorEastAsia"/>
          <w:b/>
        </w:rPr>
        <w:t xml:space="preserve">  </w:t>
      </w:r>
      <w:r w:rsidR="00A219DD" w:rsidRPr="00A219DD">
        <w:rPr>
          <w:rFonts w:eastAsiaTheme="minorEastAsia"/>
          <w:b/>
        </w:rPr>
        <w:t>Согласие на обработку персональных данных (Форма 14)</w:t>
      </w:r>
      <w:r w:rsidR="001A2DD6">
        <w:rPr>
          <w:rFonts w:eastAsiaTheme="minorEastAsia"/>
          <w:b/>
        </w:rPr>
        <w:t>…28</w:t>
      </w:r>
    </w:p>
    <w:p w:rsidR="00494C47" w:rsidRPr="0049076F" w:rsidRDefault="0049076F" w:rsidP="0049076F">
      <w:pPr>
        <w:pStyle w:val="22"/>
      </w:pPr>
      <w:r>
        <w:fldChar w:fldCharType="end"/>
      </w:r>
      <w:r w:rsidR="00A94E46">
        <w:t xml:space="preserve">    </w:t>
      </w:r>
      <w:r w:rsidR="00BB5D13" w:rsidRPr="0049076F">
        <w:t xml:space="preserve">               пРОЕКТ ДОГОВОРА (С ПРИЛОЖЕНИЯМИ)</w:t>
      </w:r>
    </w:p>
    <w:p w:rsidR="00BB5D13"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00A94E46">
        <w:rPr>
          <w:b/>
        </w:rPr>
        <w:t xml:space="preserve">   </w:t>
      </w:r>
      <w:r w:rsidRPr="0049076F">
        <w:rPr>
          <w:b/>
        </w:rPr>
        <w:t xml:space="preserve">Техническая часть </w:t>
      </w:r>
    </w:p>
    <w:p w:rsidR="00FE3FA0" w:rsidRPr="0049076F" w:rsidRDefault="00FE3FA0" w:rsidP="0049076F">
      <w:pPr>
        <w:ind w:firstLine="0"/>
        <w:rPr>
          <w:b/>
        </w:rPr>
      </w:pPr>
      <w:r>
        <w:rPr>
          <w:b/>
        </w:rPr>
        <w:t xml:space="preserve">                Критерии оценки</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DF4A80">
        <w:rPr>
          <w:sz w:val="24"/>
          <w:szCs w:val="24"/>
          <w:shd w:val="clear" w:color="auto" w:fill="FFFFFF" w:themeFill="background1"/>
        </w:rPr>
        <w:t xml:space="preserve">№ </w:t>
      </w:r>
      <w:r w:rsidR="00901257">
        <w:rPr>
          <w:sz w:val="24"/>
          <w:szCs w:val="24"/>
          <w:shd w:val="clear" w:color="auto" w:fill="FFFFFF" w:themeFill="background1"/>
        </w:rPr>
        <w:t>9/19</w:t>
      </w:r>
      <w:r w:rsidR="005270A1" w:rsidRPr="00FD6FA3">
        <w:rPr>
          <w:sz w:val="24"/>
          <w:szCs w:val="24"/>
          <w:shd w:val="clear" w:color="auto" w:fill="FFFFFF" w:themeFill="background1"/>
        </w:rPr>
        <w:t xml:space="preserve"> от </w:t>
      </w:r>
      <w:r w:rsidR="00901257">
        <w:rPr>
          <w:sz w:val="24"/>
          <w:szCs w:val="24"/>
          <w:shd w:val="clear" w:color="auto" w:fill="FFFFFF" w:themeFill="background1"/>
        </w:rPr>
        <w:t>16.01</w:t>
      </w:r>
      <w:r w:rsidR="00FD6FA3" w:rsidRPr="00FD6FA3">
        <w:rPr>
          <w:sz w:val="24"/>
          <w:szCs w:val="24"/>
          <w:shd w:val="clear" w:color="auto" w:fill="FFFFFF" w:themeFill="background1"/>
        </w:rPr>
        <w:t>.201</w:t>
      </w:r>
      <w:r w:rsidR="00901257">
        <w:rPr>
          <w:sz w:val="24"/>
          <w:szCs w:val="24"/>
          <w:shd w:val="clear" w:color="auto" w:fill="FFFFFF" w:themeFill="background1"/>
        </w:rPr>
        <w:t>9</w:t>
      </w:r>
      <w:r w:rsidR="00F615D3" w:rsidRPr="00FD6FA3">
        <w:rPr>
          <w:sz w:val="24"/>
          <w:szCs w:val="24"/>
          <w:shd w:val="clear" w:color="auto" w:fill="FFFFFF" w:themeFill="background1"/>
        </w:rPr>
        <w:t xml:space="preserve"> г</w:t>
      </w:r>
      <w:r w:rsidR="00F615D3" w:rsidRPr="00DF4A80">
        <w:rPr>
          <w:sz w:val="24"/>
          <w:szCs w:val="24"/>
          <w:shd w:val="clear" w:color="auto" w:fill="FFFFFF" w:themeFill="background1"/>
        </w:rPr>
        <w:t>.</w:t>
      </w:r>
      <w:r w:rsidRPr="00DF4A80">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A94E46" w:rsidP="00740E37">
            <w:pPr>
              <w:autoSpaceDE w:val="0"/>
              <w:autoSpaceDN w:val="0"/>
              <w:adjustRightInd w:val="0"/>
              <w:spacing w:line="276" w:lineRule="auto"/>
              <w:ind w:right="-72" w:firstLine="0"/>
              <w:jc w:val="left"/>
              <w:rPr>
                <w:bCs/>
                <w:sz w:val="24"/>
                <w:szCs w:val="24"/>
              </w:rPr>
            </w:pPr>
            <w:r>
              <w:rPr>
                <w:bCs/>
                <w:sz w:val="24"/>
                <w:szCs w:val="24"/>
              </w:rPr>
              <w:t>Химические реактивы</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901257">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sidRPr="00FD6FA3">
              <w:rPr>
                <w:sz w:val="24"/>
                <w:szCs w:val="24"/>
                <w:lang w:eastAsia="en-US"/>
              </w:rPr>
              <w:t xml:space="preserve">: </w:t>
            </w:r>
            <w:r w:rsidR="00901257">
              <w:rPr>
                <w:b/>
                <w:sz w:val="24"/>
                <w:szCs w:val="24"/>
                <w:lang w:eastAsia="en-US"/>
              </w:rPr>
              <w:t>16.01.2019г.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FD6FA3" w:rsidRDefault="00CA4DFA" w:rsidP="00E64A2C">
            <w:pPr>
              <w:spacing w:line="276" w:lineRule="auto"/>
              <w:ind w:right="153" w:firstLine="0"/>
              <w:jc w:val="left"/>
              <w:rPr>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MSK+2</w:t>
            </w:r>
            <w:r w:rsidR="00E64A2C" w:rsidRPr="00FD6FA3">
              <w:rPr>
                <w:sz w:val="24"/>
                <w:szCs w:val="24"/>
                <w:lang w:eastAsia="en-US"/>
              </w:rPr>
              <w:t xml:space="preserve">)   </w:t>
            </w:r>
            <w:r w:rsidR="00E64A2C" w:rsidRPr="00FD6FA3">
              <w:rPr>
                <w:b/>
                <w:sz w:val="24"/>
                <w:szCs w:val="24"/>
                <w:lang w:eastAsia="en-US"/>
              </w:rPr>
              <w:t>«</w:t>
            </w:r>
            <w:r w:rsidR="00901257">
              <w:rPr>
                <w:b/>
                <w:sz w:val="24"/>
                <w:szCs w:val="24"/>
                <w:lang w:eastAsia="en-US"/>
              </w:rPr>
              <w:t>23</w:t>
            </w:r>
            <w:r w:rsidR="00E64A2C" w:rsidRPr="00FD6FA3">
              <w:rPr>
                <w:b/>
                <w:sz w:val="24"/>
                <w:szCs w:val="24"/>
                <w:lang w:eastAsia="en-US"/>
              </w:rPr>
              <w:t xml:space="preserve">» </w:t>
            </w:r>
            <w:r w:rsidR="00901257">
              <w:rPr>
                <w:b/>
                <w:sz w:val="24"/>
                <w:szCs w:val="24"/>
                <w:lang w:eastAsia="en-US"/>
              </w:rPr>
              <w:t>января</w:t>
            </w:r>
            <w:r w:rsidR="00E64A2C" w:rsidRPr="00FD6FA3">
              <w:rPr>
                <w:b/>
                <w:sz w:val="24"/>
                <w:szCs w:val="24"/>
                <w:lang w:eastAsia="en-US"/>
              </w:rPr>
              <w:t xml:space="preserve"> 201</w:t>
            </w:r>
            <w:r w:rsidR="00901257">
              <w:rPr>
                <w:b/>
                <w:sz w:val="24"/>
                <w:szCs w:val="24"/>
                <w:lang w:eastAsia="en-US"/>
              </w:rPr>
              <w:t>9</w:t>
            </w:r>
            <w:r w:rsidR="00E64A2C" w:rsidRPr="00FD6FA3">
              <w:rPr>
                <w:b/>
                <w:sz w:val="24"/>
                <w:szCs w:val="24"/>
                <w:lang w:eastAsia="en-US"/>
              </w:rPr>
              <w:t>г.</w:t>
            </w:r>
          </w:p>
          <w:p w:rsidR="00851C02" w:rsidRPr="00851C02" w:rsidRDefault="00851C02" w:rsidP="00851C02">
            <w:pPr>
              <w:spacing w:line="276" w:lineRule="auto"/>
              <w:ind w:right="153" w:firstLine="0"/>
              <w:jc w:val="left"/>
              <w:rPr>
                <w:sz w:val="24"/>
                <w:szCs w:val="24"/>
                <w:lang w:eastAsia="en-US"/>
              </w:rPr>
            </w:pPr>
            <w:r w:rsidRPr="00851C02">
              <w:rPr>
                <w:sz w:val="24"/>
                <w:szCs w:val="24"/>
                <w:lang w:eastAsia="en-US"/>
              </w:rPr>
              <w:t>*Организатор имеет право продлить срок окончания приема Предложений.</w:t>
            </w:r>
          </w:p>
          <w:p w:rsidR="00851C02" w:rsidRPr="00851C02" w:rsidRDefault="00851C02" w:rsidP="00851C02">
            <w:pPr>
              <w:spacing w:line="276" w:lineRule="auto"/>
              <w:ind w:right="153" w:firstLine="0"/>
              <w:jc w:val="left"/>
              <w:rPr>
                <w:sz w:val="24"/>
                <w:szCs w:val="24"/>
                <w:lang w:eastAsia="en-US"/>
              </w:rPr>
            </w:pPr>
          </w:p>
          <w:p w:rsidR="00901257" w:rsidRPr="00E64A2C" w:rsidRDefault="00851C02" w:rsidP="00901257">
            <w:pPr>
              <w:spacing w:line="276" w:lineRule="auto"/>
              <w:ind w:right="153" w:firstLine="0"/>
              <w:jc w:val="left"/>
              <w:rPr>
                <w:sz w:val="24"/>
                <w:szCs w:val="24"/>
                <w:lang w:eastAsia="en-US"/>
              </w:rPr>
            </w:pPr>
            <w:r w:rsidRPr="00851C02">
              <w:rPr>
                <w:sz w:val="24"/>
                <w:szCs w:val="24"/>
                <w:lang w:eastAsia="en-US"/>
              </w:rPr>
              <w:t xml:space="preserve">Форма подачи Предложения: </w:t>
            </w:r>
            <w:r w:rsidR="00901257" w:rsidRPr="00E64A2C">
              <w:rPr>
                <w:sz w:val="24"/>
                <w:szCs w:val="24"/>
                <w:lang w:eastAsia="en-US"/>
              </w:rPr>
              <w:t xml:space="preserve">на бумажном носителе или в электронном виде в доступных для чтения форматах на адрес Surgut_gres-2@unipro.energy, скан. </w:t>
            </w:r>
            <w:proofErr w:type="gramStart"/>
            <w:r w:rsidR="00901257" w:rsidRPr="00E64A2C">
              <w:rPr>
                <w:sz w:val="24"/>
                <w:szCs w:val="24"/>
                <w:lang w:eastAsia="en-US"/>
              </w:rPr>
              <w:t>копию  продублировать</w:t>
            </w:r>
            <w:proofErr w:type="gramEnd"/>
            <w:r w:rsidR="00901257" w:rsidRPr="00E64A2C">
              <w:rPr>
                <w:sz w:val="24"/>
                <w:szCs w:val="24"/>
                <w:lang w:eastAsia="en-US"/>
              </w:rPr>
              <w:t xml:space="preserve"> на эл. адрес </w:t>
            </w:r>
            <w:proofErr w:type="spellStart"/>
            <w:r w:rsidR="00901257" w:rsidRPr="00E64A2C">
              <w:rPr>
                <w:sz w:val="24"/>
                <w:szCs w:val="24"/>
                <w:lang w:eastAsia="en-US"/>
              </w:rPr>
              <w:t>Ivanenko_T@unipro.energy</w:t>
            </w:r>
            <w:proofErr w:type="spellEnd"/>
          </w:p>
          <w:p w:rsidR="00FF2480" w:rsidRPr="009457BF" w:rsidRDefault="00851C02" w:rsidP="00851C02">
            <w:pPr>
              <w:shd w:val="clear" w:color="auto" w:fill="FFFFFF"/>
              <w:spacing w:line="240" w:lineRule="auto"/>
              <w:ind w:firstLine="0"/>
              <w:rPr>
                <w:i/>
                <w:color w:val="0000FF"/>
                <w:u w:val="single"/>
              </w:rPr>
            </w:pPr>
            <w:r w:rsidRPr="00851C02">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851C02">
              <w:rPr>
                <w:sz w:val="24"/>
                <w:szCs w:val="24"/>
                <w:lang w:eastAsia="en-US"/>
              </w:rPr>
              <w:t>Энергостроителей</w:t>
            </w:r>
            <w:proofErr w:type="spellEnd"/>
            <w:r w:rsidRPr="00851C02">
              <w:rPr>
                <w:sz w:val="24"/>
                <w:szCs w:val="24"/>
                <w:lang w:eastAsia="en-US"/>
              </w:rPr>
              <w:t>, д.23, сооружение</w:t>
            </w:r>
            <w:r w:rsidR="00E64A2C" w:rsidRPr="00E64A2C">
              <w:rPr>
                <w:sz w:val="24"/>
                <w:szCs w:val="24"/>
                <w:lang w:eastAsia="en-US"/>
              </w:rPr>
              <w:t>,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3A6B8D">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w:t>
            </w:r>
            <w:r w:rsidR="003A6B8D">
              <w:rPr>
                <w:sz w:val="24"/>
                <w:szCs w:val="24"/>
              </w:rPr>
              <w:t>13/7</w:t>
            </w:r>
            <w:r w:rsidR="00E64A2C" w:rsidRPr="0075282E">
              <w:rPr>
                <w:sz w:val="24"/>
                <w:szCs w:val="24"/>
              </w:rPr>
              <w:t>, сооружение 3.</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901257"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3</w:t>
            </w:r>
            <w:r w:rsidR="00B73132" w:rsidRPr="004A7232">
              <w:rPr>
                <w:sz w:val="24"/>
                <w:szCs w:val="24"/>
              </w:rPr>
              <w:t xml:space="preserve"> (</w:t>
            </w:r>
            <w:r>
              <w:rPr>
                <w:sz w:val="24"/>
                <w:szCs w:val="24"/>
              </w:rPr>
              <w:t>три</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w:t>
            </w:r>
            <w:bookmarkStart w:id="4" w:name="_GoBack"/>
            <w:bookmarkEnd w:id="4"/>
            <w:r>
              <w:rPr>
                <w:sz w:val="24"/>
                <w:szCs w:val="24"/>
              </w:rPr>
              <w:t>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556CE7"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w:t>
            </w:r>
            <w:r w:rsidRPr="00EA546B">
              <w:rPr>
                <w:sz w:val="24"/>
                <w:szCs w:val="24"/>
              </w:rPr>
              <w:lastRenderedPageBreak/>
              <w:t xml:space="preserve">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C7D45" w:rsidP="00F3026D">
      <w:pPr>
        <w:pStyle w:val="a4"/>
        <w:numPr>
          <w:ilvl w:val="0"/>
          <w:numId w:val="0"/>
        </w:numPr>
        <w:spacing w:line="276" w:lineRule="auto"/>
        <w:rPr>
          <w:b/>
          <w:sz w:val="24"/>
          <w:szCs w:val="24"/>
        </w:rPr>
      </w:pPr>
      <w:r>
        <w:rPr>
          <w:b/>
          <w:sz w:val="24"/>
          <w:szCs w:val="24"/>
        </w:rPr>
        <w:t>З</w:t>
      </w:r>
      <w:r w:rsidR="00752C62">
        <w:rPr>
          <w:b/>
          <w:sz w:val="24"/>
          <w:szCs w:val="24"/>
        </w:rPr>
        <w:t>аместител</w:t>
      </w:r>
      <w:r>
        <w:rPr>
          <w:b/>
          <w:sz w:val="24"/>
          <w:szCs w:val="24"/>
        </w:rPr>
        <w:t>ь</w:t>
      </w:r>
      <w:r w:rsidR="00752C62">
        <w:rPr>
          <w:b/>
          <w:sz w:val="24"/>
          <w:szCs w:val="24"/>
        </w:rPr>
        <w:t xml:space="preserve">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r w:rsidR="007C7D45">
        <w:rPr>
          <w:b/>
          <w:sz w:val="24"/>
          <w:szCs w:val="24"/>
        </w:rPr>
        <w:t>Д. Г. Безволев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proofErr w:type="gramStart"/>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CE7" w:rsidRDefault="00556CE7">
      <w:r>
        <w:separator/>
      </w:r>
    </w:p>
  </w:endnote>
  <w:endnote w:type="continuationSeparator" w:id="0">
    <w:p w:rsidR="00556CE7" w:rsidRDefault="0055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A219DD" w:rsidRDefault="00A219DD">
        <w:pPr>
          <w:pStyle w:val="af0"/>
          <w:jc w:val="right"/>
        </w:pPr>
        <w:r>
          <w:fldChar w:fldCharType="begin"/>
        </w:r>
        <w:r>
          <w:instrText xml:space="preserve"> PAGE   \* MERGEFORMAT </w:instrText>
        </w:r>
        <w:r>
          <w:fldChar w:fldCharType="separate"/>
        </w:r>
        <w:r w:rsidR="00901257">
          <w:rPr>
            <w:noProof/>
          </w:rPr>
          <w:t>22</w:t>
        </w:r>
        <w:r>
          <w:rPr>
            <w:noProof/>
          </w:rPr>
          <w:fldChar w:fldCharType="end"/>
        </w:r>
      </w:p>
    </w:sdtContent>
  </w:sdt>
  <w:p w:rsidR="00A219DD" w:rsidRDefault="00A219D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CE7" w:rsidRDefault="00556CE7">
      <w:r>
        <w:separator/>
      </w:r>
    </w:p>
  </w:footnote>
  <w:footnote w:type="continuationSeparator" w:id="0">
    <w:p w:rsidR="00556CE7" w:rsidRDefault="00556C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9DD" w:rsidRPr="005856AF" w:rsidRDefault="00A219DD"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77B8D"/>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3DD2"/>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1EB0"/>
    <w:rsid w:val="002E2917"/>
    <w:rsid w:val="002E2F86"/>
    <w:rsid w:val="002E421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6B8D"/>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6DE"/>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5672"/>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08C0"/>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0887"/>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56CE7"/>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C7D45"/>
    <w:rsid w:val="007D00B5"/>
    <w:rsid w:val="007D2EC5"/>
    <w:rsid w:val="007D4369"/>
    <w:rsid w:val="007D4558"/>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1C02"/>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257"/>
    <w:rsid w:val="00901D56"/>
    <w:rsid w:val="00901D5B"/>
    <w:rsid w:val="00901E5B"/>
    <w:rsid w:val="00902015"/>
    <w:rsid w:val="00902291"/>
    <w:rsid w:val="009043A1"/>
    <w:rsid w:val="00904740"/>
    <w:rsid w:val="00904D0C"/>
    <w:rsid w:val="009059C7"/>
    <w:rsid w:val="00905D87"/>
    <w:rsid w:val="009062DD"/>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2F4"/>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4E46"/>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4BD"/>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365"/>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D6FA3"/>
    <w:rsid w:val="00FE0D4D"/>
    <w:rsid w:val="00FE11C2"/>
    <w:rsid w:val="00FE2025"/>
    <w:rsid w:val="00FE3876"/>
    <w:rsid w:val="00FE3FA0"/>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BD0140-CBE2-48B3-B794-8FE7D85D4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29</Pages>
  <Words>5392</Words>
  <Characters>30741</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36061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40</cp:revision>
  <cp:lastPrinted>2017-10-25T13:09:00Z</cp:lastPrinted>
  <dcterms:created xsi:type="dcterms:W3CDTF">2017-09-20T06:01:00Z</dcterms:created>
  <dcterms:modified xsi:type="dcterms:W3CDTF">2019-01-16T07:36:00Z</dcterms:modified>
</cp:coreProperties>
</file>